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2135" w14:textId="7AD57DB8" w:rsidR="00C9321D" w:rsidRPr="00C41ED2" w:rsidRDefault="00837C59" w:rsidP="00C41ED2">
      <w:pPr>
        <w:ind w:left="540" w:hanging="180"/>
        <w:rPr>
          <w:rFonts w:ascii="Arial Narrow" w:hAnsi="Arial Narrow" w:cs="Arial"/>
          <w:b/>
          <w:bCs/>
          <w:sz w:val="22"/>
          <w:szCs w:val="22"/>
          <w:lang w:val="en-GB"/>
        </w:rPr>
      </w:pPr>
      <w:r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RT35</w:t>
      </w:r>
      <w:r w:rsidR="00481BC0">
        <w:rPr>
          <w:rFonts w:ascii="Arial Narrow" w:hAnsi="Arial Narrow" w:cs="Arial"/>
          <w:b/>
          <w:bCs/>
          <w:sz w:val="22"/>
          <w:szCs w:val="22"/>
          <w:lang w:val="en-GB"/>
        </w:rPr>
        <w:t>-1</w:t>
      </w:r>
      <w:r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-20</w:t>
      </w:r>
      <w:r w:rsidR="00B1628C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23</w:t>
      </w:r>
      <w:r w:rsidRPr="00C41ED2">
        <w:rPr>
          <w:rFonts w:ascii="Arial Narrow" w:hAnsi="Arial Narrow" w:cs="Arial"/>
          <w:b/>
          <w:bCs/>
          <w:sz w:val="22"/>
          <w:szCs w:val="22"/>
          <w:lang w:val="en-GB"/>
        </w:rPr>
        <w:t xml:space="preserve"> ANNEXURE </w:t>
      </w:r>
      <w:r w:rsidR="00B1628C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E</w:t>
      </w:r>
      <w:r w:rsidR="00F52EE6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 xml:space="preserve"> - </w:t>
      </w:r>
      <w:r w:rsidR="0073719B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DECLARATION OF FUNDING</w:t>
      </w:r>
    </w:p>
    <w:p w14:paraId="76B6E816" w14:textId="77777777" w:rsidR="004348B9" w:rsidRPr="009D15B8" w:rsidRDefault="00C9321D">
      <w:pPr>
        <w:rPr>
          <w:rFonts w:ascii="Arial Narrow" w:hAnsi="Arial Narrow"/>
          <w:sz w:val="22"/>
          <w:szCs w:val="22"/>
          <w:lang w:val="en-GB"/>
        </w:rPr>
      </w:pPr>
      <w:r w:rsidRPr="009D15B8">
        <w:rPr>
          <w:rFonts w:ascii="Arial Narrow" w:hAnsi="Arial Narrow"/>
          <w:sz w:val="22"/>
          <w:szCs w:val="22"/>
          <w:lang w:val="en-GB"/>
        </w:rPr>
        <w:tab/>
      </w:r>
    </w:p>
    <w:tbl>
      <w:tblPr>
        <w:tblpPr w:leftFromText="180" w:rightFromText="180" w:vertAnchor="text" w:horzAnchor="page" w:tblpX="1085" w:tblpY="109"/>
        <w:tblW w:w="958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847"/>
        <w:gridCol w:w="3327"/>
        <w:gridCol w:w="2410"/>
      </w:tblGrid>
      <w:tr w:rsidR="0073719B" w:rsidRPr="009D15B8" w14:paraId="2E6BFF1B" w14:textId="77777777" w:rsidTr="00B1628C">
        <w:trPr>
          <w:trHeight w:val="829"/>
        </w:trPr>
        <w:tc>
          <w:tcPr>
            <w:tcW w:w="9584" w:type="dxa"/>
            <w:gridSpan w:val="3"/>
            <w:shd w:val="clear" w:color="auto" w:fill="C00000"/>
            <w:vAlign w:val="center"/>
          </w:tcPr>
          <w:p w14:paraId="61F27B2B" w14:textId="77777777" w:rsidR="0073719B" w:rsidRPr="009D15B8" w:rsidRDefault="0073719B" w:rsidP="0073719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B1628C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SOURCE OF FUNDING</w:t>
            </w:r>
          </w:p>
        </w:tc>
      </w:tr>
      <w:tr w:rsidR="0073719B" w:rsidRPr="009D15B8" w14:paraId="2CF57A4D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714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268A86" w14:textId="6D616779" w:rsidR="0073719B" w:rsidRPr="009D15B8" w:rsidRDefault="0073719B" w:rsidP="00B06E11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Name of</w:t>
            </w:r>
            <w:r w:rsidR="00B06E11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Institution </w:t>
            </w: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9CF6BE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Scope of Work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(relative to MMC)</w:t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B2BC7A" w14:textId="77777777" w:rsidR="0073719B" w:rsidRPr="009D15B8" w:rsidRDefault="0073719B" w:rsidP="00837C59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Duration 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and period of </w:t>
            </w: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funds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being received </w:t>
            </w:r>
          </w:p>
        </w:tc>
      </w:tr>
      <w:tr w:rsidR="0073719B" w:rsidRPr="009D15B8" w14:paraId="776E06F2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61979D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B02525B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1E2B40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77620F74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0D63CE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BAB346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7C4B4F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1E2281A6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F7DBCA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AB79798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3F7971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3719B" w:rsidRPr="009D15B8" w14:paraId="2743182D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4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D48D7B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44772E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9D1532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3719B" w:rsidRPr="009D15B8" w14:paraId="1E2EF905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03373C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6ADE2D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DA34F9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6890A1F3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19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13F003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6EB699A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3EE97F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06E11" w:rsidRPr="009D15B8" w14:paraId="430FF3A3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19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A1C7F0" w14:textId="77777777" w:rsidR="00B06E11" w:rsidRPr="009D15B8" w:rsidRDefault="00B06E11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8001CD" w14:textId="77777777" w:rsidR="00B06E11" w:rsidRPr="009D15B8" w:rsidRDefault="00B06E11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D1F77A" w14:textId="77777777" w:rsidR="00B06E11" w:rsidRPr="009D15B8" w:rsidRDefault="00B06E11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14:paraId="560298C5" w14:textId="77777777" w:rsidR="004A18A0" w:rsidRPr="009D15B8" w:rsidRDefault="004A18A0">
      <w:pPr>
        <w:rPr>
          <w:rFonts w:ascii="Arial Narrow" w:hAnsi="Arial Narrow"/>
          <w:sz w:val="22"/>
          <w:szCs w:val="22"/>
          <w:lang w:val="en-GB"/>
        </w:rPr>
      </w:pPr>
    </w:p>
    <w:p w14:paraId="3CAB8E44" w14:textId="77777777" w:rsidR="00BE4DDC" w:rsidRPr="009D15B8" w:rsidRDefault="00BE4DDC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1C7D923C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185FBEDF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C2A37E5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6AAF1F96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5B5B9DB3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64BDBE8E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5E444851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7C97397E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50859075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F03B1BF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BC6ACAD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4FDB3CD7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8B9F5B3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01139598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675E9938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328F19B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44C99AB4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0540CB9A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1CF8F1D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2B21FE8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767ECEFC" w14:textId="77777777" w:rsidR="00B06E11" w:rsidRPr="009D15B8" w:rsidRDefault="00B06E11" w:rsidP="00B06E11">
      <w:pPr>
        <w:autoSpaceDE w:val="0"/>
        <w:autoSpaceDN w:val="0"/>
        <w:adjustRightInd w:val="0"/>
        <w:ind w:left="3600" w:firstLine="720"/>
        <w:rPr>
          <w:rFonts w:ascii="Arial Narrow" w:hAnsi="Arial Narrow" w:cs="Arial Narrow"/>
          <w:b/>
          <w:bCs/>
          <w:color w:val="000000"/>
          <w:sz w:val="22"/>
          <w:szCs w:val="22"/>
          <w:lang w:val="en-ZA"/>
        </w:rPr>
      </w:pPr>
    </w:p>
    <w:p w14:paraId="79D7933A" w14:textId="77777777" w:rsidR="00B06E11" w:rsidRPr="009D15B8" w:rsidRDefault="00B06E11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>CERTIFICATION</w:t>
      </w:r>
    </w:p>
    <w:p w14:paraId="5E3817AC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28F10836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I, THE UNDERSIGNED (FULL </w:t>
      </w:r>
      <w:proofErr w:type="gramStart"/>
      <w:r w:rsidRPr="009D15B8">
        <w:rPr>
          <w:rFonts w:ascii="Arial Narrow" w:hAnsi="Arial Narrow"/>
          <w:b/>
          <w:sz w:val="22"/>
          <w:szCs w:val="22"/>
          <w:lang w:val="en-GB"/>
        </w:rPr>
        <w:t>NAME)…</w:t>
      </w:r>
      <w:proofErr w:type="gramEnd"/>
      <w:r w:rsidRPr="009D15B8">
        <w:rPr>
          <w:rFonts w:ascii="Arial Narrow" w:hAnsi="Arial Narrow"/>
          <w:b/>
          <w:sz w:val="22"/>
          <w:szCs w:val="22"/>
          <w:lang w:val="en-GB"/>
        </w:rPr>
        <w:t>……………………………………...................................................………</w:t>
      </w:r>
    </w:p>
    <w:p w14:paraId="41D4DA95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CERTIFY THAT THE INFORMATION FURNISHED ON THIS DECLARATION FORM IS TRUE AND CORRECT. </w:t>
      </w:r>
    </w:p>
    <w:p w14:paraId="1DD24D3D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27E9DF19" w14:textId="77777777" w:rsidR="00B06E11" w:rsidRPr="009D15B8" w:rsidRDefault="00B06E11" w:rsidP="00B06E11">
      <w:pPr>
        <w:spacing w:line="360" w:lineRule="auto"/>
        <w:ind w:left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I ACCEPT THAT, IN ADDITION TO CANCELLATION OF A CONTRACT, ACTION MAY BE TAKEN AGAINST ME SHOULD THIS DECLARATION PROVE TO BE FALSE. </w:t>
      </w:r>
    </w:p>
    <w:p w14:paraId="522095ED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472488C1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5F9F1DEB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64B96FC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……………………………................…………... …...........................………………......…............…….. </w:t>
      </w:r>
    </w:p>
    <w:p w14:paraId="4CEC40D9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Signature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 xml:space="preserve">Date </w:t>
      </w:r>
    </w:p>
    <w:p w14:paraId="1E80B60D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4AD4D5CE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621B2BCE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……………………………………….................... …………............…………..................................…….. </w:t>
      </w:r>
    </w:p>
    <w:p w14:paraId="476C7439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Position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>Name of Bidder</w:t>
      </w:r>
    </w:p>
    <w:sectPr w:rsidR="00B06E11" w:rsidRPr="009D15B8" w:rsidSect="00897A25">
      <w:headerReference w:type="default" r:id="rId7"/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82383" w14:textId="77777777" w:rsidR="00C41ED2" w:rsidRDefault="00C41ED2" w:rsidP="00C41ED2">
      <w:r>
        <w:separator/>
      </w:r>
    </w:p>
  </w:endnote>
  <w:endnote w:type="continuationSeparator" w:id="0">
    <w:p w14:paraId="253831AB" w14:textId="77777777" w:rsidR="00C41ED2" w:rsidRDefault="00C41ED2" w:rsidP="00C4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EF00A" w14:textId="77777777" w:rsidR="00C41ED2" w:rsidRDefault="00C41ED2" w:rsidP="00C41ED2">
      <w:r>
        <w:separator/>
      </w:r>
    </w:p>
  </w:footnote>
  <w:footnote w:type="continuationSeparator" w:id="0">
    <w:p w14:paraId="4D741C83" w14:textId="77777777" w:rsidR="00C41ED2" w:rsidRDefault="00C41ED2" w:rsidP="00C4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032E" w14:textId="5C8844BF" w:rsidR="00C41ED2" w:rsidRDefault="00C41ED2" w:rsidP="00C41ED2">
    <w:pPr>
      <w:pStyle w:val="Header"/>
    </w:pPr>
    <w:r w:rsidRPr="00641576">
      <w:rPr>
        <w:noProof/>
        <w:sz w:val="22"/>
        <w:szCs w:val="22"/>
        <w:lang w:val="en-ZA" w:eastAsia="en-ZA"/>
      </w:rPr>
      <w:drawing>
        <wp:inline distT="0" distB="0" distL="0" distR="0" wp14:anchorId="0F2AB755" wp14:editId="6F2794E7">
          <wp:extent cx="450850" cy="590550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7DE037" w14:textId="77777777" w:rsidR="00C41ED2" w:rsidRDefault="00C41E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826690">
    <w:abstractNumId w:val="9"/>
  </w:num>
  <w:num w:numId="2" w16cid:durableId="1567108455">
    <w:abstractNumId w:val="7"/>
  </w:num>
  <w:num w:numId="3" w16cid:durableId="876549896">
    <w:abstractNumId w:val="6"/>
  </w:num>
  <w:num w:numId="4" w16cid:durableId="1994678629">
    <w:abstractNumId w:val="5"/>
  </w:num>
  <w:num w:numId="5" w16cid:durableId="2028870212">
    <w:abstractNumId w:val="4"/>
  </w:num>
  <w:num w:numId="6" w16cid:durableId="184707724">
    <w:abstractNumId w:val="8"/>
  </w:num>
  <w:num w:numId="7" w16cid:durableId="659357730">
    <w:abstractNumId w:val="3"/>
  </w:num>
  <w:num w:numId="8" w16cid:durableId="1874996292">
    <w:abstractNumId w:val="2"/>
  </w:num>
  <w:num w:numId="9" w16cid:durableId="2043700892">
    <w:abstractNumId w:val="1"/>
  </w:num>
  <w:num w:numId="10" w16cid:durableId="1370955730">
    <w:abstractNumId w:val="0"/>
  </w:num>
  <w:num w:numId="11" w16cid:durableId="163205849">
    <w:abstractNumId w:val="12"/>
  </w:num>
  <w:num w:numId="12" w16cid:durableId="1926569991">
    <w:abstractNumId w:val="25"/>
  </w:num>
  <w:num w:numId="13" w16cid:durableId="942348970">
    <w:abstractNumId w:val="22"/>
  </w:num>
  <w:num w:numId="14" w16cid:durableId="951743121">
    <w:abstractNumId w:val="16"/>
  </w:num>
  <w:num w:numId="15" w16cid:durableId="1757969826">
    <w:abstractNumId w:val="21"/>
  </w:num>
  <w:num w:numId="16" w16cid:durableId="427237920">
    <w:abstractNumId w:val="10"/>
  </w:num>
  <w:num w:numId="17" w16cid:durableId="1359157530">
    <w:abstractNumId w:val="24"/>
  </w:num>
  <w:num w:numId="18" w16cid:durableId="498542851">
    <w:abstractNumId w:val="17"/>
  </w:num>
  <w:num w:numId="19" w16cid:durableId="1710061823">
    <w:abstractNumId w:val="19"/>
  </w:num>
  <w:num w:numId="20" w16cid:durableId="973680198">
    <w:abstractNumId w:val="15"/>
  </w:num>
  <w:num w:numId="21" w16cid:durableId="333921127">
    <w:abstractNumId w:val="20"/>
  </w:num>
  <w:num w:numId="22" w16cid:durableId="2019770979">
    <w:abstractNumId w:val="11"/>
  </w:num>
  <w:num w:numId="23" w16cid:durableId="382946209">
    <w:abstractNumId w:val="23"/>
  </w:num>
  <w:num w:numId="24" w16cid:durableId="1412462583">
    <w:abstractNumId w:val="27"/>
  </w:num>
  <w:num w:numId="25" w16cid:durableId="1080828462">
    <w:abstractNumId w:val="14"/>
  </w:num>
  <w:num w:numId="26" w16cid:durableId="1565339458">
    <w:abstractNumId w:val="26"/>
  </w:num>
  <w:num w:numId="27" w16cid:durableId="1352075257">
    <w:abstractNumId w:val="13"/>
  </w:num>
  <w:num w:numId="28" w16cid:durableId="13552313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1BC0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3719B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37C59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0BE6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15B8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5C42"/>
    <w:rsid w:val="00B06E11"/>
    <w:rsid w:val="00B11811"/>
    <w:rsid w:val="00B16053"/>
    <w:rsid w:val="00B1628C"/>
    <w:rsid w:val="00B311E1"/>
    <w:rsid w:val="00B40128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41ED2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4745B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2EE6"/>
    <w:rsid w:val="00F53D76"/>
    <w:rsid w:val="00F5472F"/>
    <w:rsid w:val="00F572AC"/>
    <w:rsid w:val="00F642A8"/>
    <w:rsid w:val="00F83033"/>
    <w:rsid w:val="00F924EF"/>
    <w:rsid w:val="00F966AA"/>
    <w:rsid w:val="00FA341D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7EB50C"/>
  <w15:docId w15:val="{F46A6F23-AE25-4413-B324-73A83404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C41E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41ED2"/>
    <w:rPr>
      <w:rFonts w:ascii="Tahoma" w:hAnsi="Tahoma"/>
      <w:sz w:val="16"/>
      <w:szCs w:val="24"/>
    </w:rPr>
  </w:style>
  <w:style w:type="paragraph" w:styleId="Footer">
    <w:name w:val="footer"/>
    <w:basedOn w:val="Normal"/>
    <w:link w:val="FooterChar"/>
    <w:uiPriority w:val="99"/>
    <w:unhideWhenUsed/>
    <w:rsid w:val="00C41E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ED2"/>
    <w:rPr>
      <w:rFonts w:ascii="Tahoma" w:hAnsi="Tahoma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3</TotalTime>
  <Pages>1</Pages>
  <Words>78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802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Karabo Mmola</cp:lastModifiedBy>
  <cp:revision>4</cp:revision>
  <cp:lastPrinted>2010-06-04T11:06:00Z</cp:lastPrinted>
  <dcterms:created xsi:type="dcterms:W3CDTF">2022-12-05T08:26:00Z</dcterms:created>
  <dcterms:modified xsi:type="dcterms:W3CDTF">2023-09-29T08:57:00Z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2022-12-05T08:26:47Z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f52c9f54-7d06-494b-967b-08d4e504daad</vt:lpwstr>
  </property>
  <property fmtid="{D5CDD505-2E9C-101B-9397-08002B2CF9AE}" pid="11" name="MSIP_Label_93c4247e-447d-4732-af29-2e529a4288f1_ContentBits">
    <vt:lpwstr>0</vt:lpwstr>
  </property>
</Properties>
</file>